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DDC7F" w14:textId="16BCECCF" w:rsidR="006D0CFD" w:rsidRPr="0095750F" w:rsidRDefault="0095750F" w:rsidP="0095750F">
      <w:pPr>
        <w:spacing w:before="37"/>
        <w:ind w:left="151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sz w:val="22"/>
          <w:szCs w:val="22"/>
        </w:rPr>
        <w:t>(Da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95750F">
        <w:rPr>
          <w:rFonts w:asciiTheme="minorHAnsi" w:eastAsia="Arial" w:hAnsiTheme="minorHAnsi" w:cstheme="minorHAnsi"/>
          <w:sz w:val="22"/>
          <w:szCs w:val="22"/>
        </w:rPr>
        <w:t>)</w:t>
      </w:r>
    </w:p>
    <w:p w14:paraId="47F0B88C" w14:textId="77777777" w:rsidR="006D0CFD" w:rsidRPr="0095750F" w:rsidRDefault="006D0CFD" w:rsidP="0095750F">
      <w:pPr>
        <w:rPr>
          <w:rFonts w:asciiTheme="minorHAnsi" w:hAnsiTheme="minorHAnsi" w:cstheme="minorHAnsi"/>
          <w:sz w:val="22"/>
          <w:szCs w:val="22"/>
        </w:rPr>
      </w:pPr>
    </w:p>
    <w:p w14:paraId="78E4A67A" w14:textId="77777777" w:rsidR="006D0CFD" w:rsidRPr="0095750F" w:rsidRDefault="0095750F" w:rsidP="0095750F">
      <w:pPr>
        <w:ind w:left="100" w:right="6188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sz w:val="22"/>
          <w:szCs w:val="22"/>
        </w:rPr>
        <w:t>(Na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z w:val="22"/>
          <w:szCs w:val="22"/>
        </w:rPr>
        <w:t>Hir</w:t>
      </w:r>
      <w:r w:rsidRPr="0095750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5750F">
        <w:rPr>
          <w:rFonts w:asciiTheme="minorHAnsi" w:eastAsia="Arial" w:hAnsiTheme="minorHAnsi" w:cstheme="minorHAnsi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sz w:val="22"/>
          <w:szCs w:val="22"/>
        </w:rPr>
        <w:t>,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sz w:val="22"/>
          <w:szCs w:val="22"/>
        </w:rPr>
        <w:t>) (Na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z w:val="22"/>
          <w:szCs w:val="22"/>
        </w:rPr>
        <w:t>Co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pan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sz w:val="22"/>
          <w:szCs w:val="22"/>
        </w:rPr>
        <w:t>)</w:t>
      </w:r>
    </w:p>
    <w:p w14:paraId="76D38B6E" w14:textId="77777777" w:rsidR="006D0CFD" w:rsidRPr="0095750F" w:rsidRDefault="0095750F" w:rsidP="0095750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sz w:val="22"/>
          <w:szCs w:val="22"/>
        </w:rPr>
        <w:t>(A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95750F">
        <w:rPr>
          <w:rFonts w:asciiTheme="minorHAnsi" w:eastAsia="Arial" w:hAnsiTheme="minorHAnsi" w:cstheme="minorHAnsi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sz w:val="22"/>
          <w:szCs w:val="22"/>
        </w:rPr>
        <w:t>)</w:t>
      </w:r>
    </w:p>
    <w:p w14:paraId="2C98F791" w14:textId="77777777" w:rsidR="006D0CFD" w:rsidRPr="0095750F" w:rsidRDefault="0095750F" w:rsidP="0095750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sz w:val="22"/>
          <w:szCs w:val="22"/>
        </w:rPr>
        <w:t>(Cit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sz w:val="22"/>
          <w:szCs w:val="22"/>
        </w:rPr>
        <w:t>,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z w:val="22"/>
          <w:szCs w:val="22"/>
        </w:rPr>
        <w:t>St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sz w:val="22"/>
          <w:szCs w:val="22"/>
        </w:rPr>
        <w:t>te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ip</w:t>
      </w:r>
      <w:r w:rsidRPr="0095750F">
        <w:rPr>
          <w:rFonts w:asciiTheme="minorHAnsi" w:eastAsia="Arial" w:hAnsiTheme="minorHAnsi" w:cstheme="minorHAnsi"/>
          <w:sz w:val="22"/>
          <w:szCs w:val="22"/>
        </w:rPr>
        <w:t>)</w:t>
      </w:r>
    </w:p>
    <w:p w14:paraId="035E5237" w14:textId="77777777" w:rsidR="006D0CFD" w:rsidRPr="0095750F" w:rsidRDefault="006D0CFD" w:rsidP="0095750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84C7F8" w14:textId="77777777" w:rsidR="006D0CFD" w:rsidRPr="0095750F" w:rsidRDefault="0095750F" w:rsidP="0095750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sz w:val="22"/>
          <w:szCs w:val="22"/>
        </w:rPr>
        <w:t>Dear</w:t>
      </w:r>
      <w:r w:rsidRPr="0095750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5750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sz w:val="22"/>
          <w:szCs w:val="22"/>
        </w:rPr>
        <w:t>.</w:t>
      </w:r>
      <w:r w:rsidRPr="0095750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5750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sz w:val="22"/>
          <w:szCs w:val="22"/>
        </w:rPr>
        <w:t>.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)(</w:t>
      </w:r>
      <w:r w:rsidRPr="0095750F">
        <w:rPr>
          <w:rFonts w:asciiTheme="minorHAnsi" w:eastAsia="Arial" w:hAnsiTheme="minorHAnsi" w:cstheme="minorHAnsi"/>
          <w:sz w:val="22"/>
          <w:szCs w:val="22"/>
        </w:rPr>
        <w:t>La</w:t>
      </w:r>
      <w:r w:rsidRPr="0095750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95750F">
        <w:rPr>
          <w:rFonts w:asciiTheme="minorHAnsi" w:eastAsia="Arial" w:hAnsiTheme="minorHAnsi" w:cstheme="minorHAnsi"/>
          <w:sz w:val="22"/>
          <w:szCs w:val="22"/>
        </w:rPr>
        <w:t>:</w:t>
      </w:r>
    </w:p>
    <w:p w14:paraId="04F85395" w14:textId="77777777" w:rsidR="006D0CFD" w:rsidRPr="0095750F" w:rsidRDefault="006D0CFD" w:rsidP="0095750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5AB307A" w14:textId="77777777" w:rsidR="006D0CFD" w:rsidRPr="0095750F" w:rsidRDefault="0095750F" w:rsidP="0095750F">
      <w:pPr>
        <w:ind w:left="100" w:right="174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read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our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ent</w:t>
      </w:r>
      <w:r w:rsidRPr="0095750F">
        <w:rPr>
          <w:rFonts w:asciiTheme="minorHAnsi" w:eastAsia="Arial" w:hAnsiTheme="minorHAnsi" w:cstheme="minorHAnsi"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an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mi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rative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Assi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great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ntere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as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y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sk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qu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our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q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nts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po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on.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There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ore,</w:t>
      </w:r>
      <w:r w:rsidRPr="0095750F">
        <w:rPr>
          <w:rFonts w:asciiTheme="minorHAnsi" w:eastAsia="Arial" w:hAnsiTheme="minorHAnsi" w:cstheme="minorHAnsi"/>
          <w:color w:val="333333"/>
          <w:spacing w:val="-9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am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ub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y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é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é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ew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derat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on.</w:t>
      </w:r>
      <w:r w:rsidRPr="0095750F">
        <w:rPr>
          <w:rFonts w:asciiTheme="minorHAnsi" w:eastAsia="Arial" w:hAnsiTheme="minorHAnsi" w:cstheme="minorHAnsi"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Pl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ow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to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x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br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the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ontr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but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wou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d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k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our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gan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z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on.</w:t>
      </w:r>
    </w:p>
    <w:p w14:paraId="536F9EBF" w14:textId="77777777" w:rsidR="006D0CFD" w:rsidRPr="0095750F" w:rsidRDefault="006D0CFD" w:rsidP="0095750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29EAD6" w14:textId="77777777" w:rsidR="006D0CFD" w:rsidRPr="0095750F" w:rsidRDefault="0095750F" w:rsidP="0095750F">
      <w:pPr>
        <w:ind w:left="100" w:right="92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hroughout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20+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-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ear</w:t>
      </w:r>
      <w:r w:rsidRPr="0095750F">
        <w:rPr>
          <w:rFonts w:asciiTheme="minorHAnsi" w:eastAsia="Arial" w:hAnsiTheme="minorHAnsi" w:cstheme="minorHAnsi"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eer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as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tant,</w:t>
      </w:r>
      <w:r w:rsidRPr="0095750F">
        <w:rPr>
          <w:rFonts w:asciiTheme="minorHAnsi" w:eastAsia="Arial" w:hAnsiTheme="minorHAnsi" w:cstheme="minorHAnsi"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ha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ated</w:t>
      </w:r>
      <w:r w:rsidRPr="0095750F">
        <w:rPr>
          <w:rFonts w:asciiTheme="minorHAnsi" w:eastAsia="Arial" w:hAnsiTheme="minorHAnsi" w:cstheme="minorHAnsi"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l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ore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of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ad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-1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95750F">
        <w:rPr>
          <w:rFonts w:asciiTheme="minorHAnsi" w:eastAsia="Arial" w:hAnsiTheme="minorHAnsi" w:cstheme="minorHAnsi"/>
          <w:color w:val="333333"/>
          <w:spacing w:val="-9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do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ent</w:t>
      </w:r>
      <w:r w:rsidRPr="0095750F">
        <w:rPr>
          <w:rFonts w:asciiTheme="minorHAnsi" w:eastAsia="Arial" w:hAnsiTheme="minorHAnsi" w:cstheme="minorHAnsi"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eparat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on,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nterna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/e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x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ternal</w:t>
      </w:r>
      <w:r w:rsidRPr="0095750F">
        <w:rPr>
          <w:rFonts w:asciiTheme="minorHAnsi" w:eastAsia="Arial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om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, data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ds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anag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nt,</w:t>
      </w:r>
      <w:r w:rsidRPr="0095750F">
        <w:rPr>
          <w:rFonts w:asciiTheme="minorHAnsi" w:eastAsia="Arial" w:hAnsiTheme="minorHAnsi" w:cstheme="minorHAnsi"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eet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hedu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ng,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t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k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z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on.</w:t>
      </w:r>
      <w:r w:rsidRPr="0095750F">
        <w:rPr>
          <w:rFonts w:asciiTheme="minorHAnsi" w:eastAsia="Arial" w:hAnsiTheme="minorHAnsi" w:cstheme="minorHAnsi"/>
          <w:color w:val="333333"/>
          <w:spacing w:val="-1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In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ho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t,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I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anage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the of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thout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uper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on,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j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ugg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ta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k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and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nta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onf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dent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li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gh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y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ater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ers.</w:t>
      </w:r>
    </w:p>
    <w:p w14:paraId="6F2311B2" w14:textId="77777777" w:rsidR="006D0CFD" w:rsidRPr="0095750F" w:rsidRDefault="006D0CFD" w:rsidP="0095750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6AC08B" w14:textId="77777777" w:rsidR="006D0CFD" w:rsidRPr="0095750F" w:rsidRDefault="0095750F" w:rsidP="0095750F">
      <w:pPr>
        <w:ind w:left="100" w:right="127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In 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dd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,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ave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experie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ce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in su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visi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 xml:space="preserve"> wo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rki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clie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s,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bo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 xml:space="preserve">h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ich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q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ex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ion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 xml:space="preserve">o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th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“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le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ma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eme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”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side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 xml:space="preserve">f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bu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siness.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Th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h successf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lly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ma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ag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bo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in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al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ex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al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el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sh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s,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I have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ccele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ed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th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 achieveme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2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of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 xml:space="preserve"> go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als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 xml:space="preserve"> po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siti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ed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myself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as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 va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able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rce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riety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sit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ati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b/>
          <w:i/>
          <w:color w:val="333333"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color w:val="333333"/>
          <w:sz w:val="22"/>
          <w:szCs w:val="22"/>
        </w:rPr>
        <w:t>s.</w:t>
      </w:r>
    </w:p>
    <w:p w14:paraId="2D69571C" w14:textId="77777777" w:rsidR="006D0CFD" w:rsidRPr="0095750F" w:rsidRDefault="006D0CFD" w:rsidP="0095750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3F9301" w14:textId="77777777" w:rsidR="006D0CFD" w:rsidRPr="0095750F" w:rsidRDefault="0095750F" w:rsidP="0095750F">
      <w:pPr>
        <w:ind w:left="100" w:right="85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wou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br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our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not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the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ad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1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sk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lls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but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e,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operat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tude that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ha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ed</w:t>
      </w:r>
      <w:r w:rsidRPr="0095750F">
        <w:rPr>
          <w:rFonts w:asciiTheme="minorHAnsi" w:eastAsia="Arial" w:hAnsiTheme="minorHAnsi" w:cstheme="minorHAnsi"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throug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out</w:t>
      </w:r>
      <w:r w:rsidRPr="0095750F">
        <w:rPr>
          <w:rFonts w:asciiTheme="minorHAnsi" w:eastAsia="Arial" w:hAnsiTheme="minorHAnsi" w:cstheme="minorHAnsi"/>
          <w:color w:val="333333"/>
          <w:spacing w:val="-9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my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eer.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nta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under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adapt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to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eet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the un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que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nee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ea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organ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iz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on.</w:t>
      </w:r>
    </w:p>
    <w:p w14:paraId="4AF7724B" w14:textId="77777777" w:rsidR="006D0CFD" w:rsidRPr="0095750F" w:rsidRDefault="006D0CFD" w:rsidP="0095750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1E8746D" w14:textId="77777777" w:rsidR="006D0CFD" w:rsidRPr="0095750F" w:rsidRDefault="0095750F" w:rsidP="0095750F">
      <w:pPr>
        <w:ind w:left="100" w:right="247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ga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n,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é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u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é</w:t>
      </w:r>
      <w:r w:rsidRPr="0095750F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w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det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ai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the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requ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ed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ki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k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g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ound</w:t>
      </w:r>
      <w:r w:rsidRPr="0095750F">
        <w:rPr>
          <w:rFonts w:asciiTheme="minorHAnsi" w:eastAsia="Arial" w:hAnsiTheme="minorHAnsi" w:cstheme="minorHAnsi"/>
          <w:color w:val="333333"/>
          <w:spacing w:val="-9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k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.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wou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we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the opp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tun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ty</w:t>
      </w:r>
      <w:r w:rsidRPr="0095750F">
        <w:rPr>
          <w:rFonts w:asciiTheme="minorHAnsi" w:eastAsia="Arial" w:hAnsiTheme="minorHAnsi" w:cstheme="minorHAnsi"/>
          <w:color w:val="333333"/>
          <w:spacing w:val="-10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nter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ew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our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e,</w:t>
      </w:r>
      <w:r w:rsidRPr="0095750F">
        <w:rPr>
          <w:rFonts w:asciiTheme="minorHAnsi" w:eastAsia="Arial" w:hAnsiTheme="minorHAnsi" w:cstheme="minorHAnsi"/>
          <w:color w:val="333333"/>
          <w:spacing w:val="-1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h</w:t>
      </w:r>
      <w:r w:rsidRPr="0095750F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nk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ad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our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and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derat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on.</w:t>
      </w:r>
      <w:r w:rsidRPr="0095750F">
        <w:rPr>
          <w:rFonts w:asciiTheme="minorHAnsi" w:eastAsia="Arial" w:hAnsiTheme="minorHAnsi" w:cstheme="minorHAnsi"/>
          <w:color w:val="333333"/>
          <w:spacing w:val="4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I 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an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rea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hed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(443)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00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0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-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0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0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00</w:t>
      </w:r>
      <w:r w:rsidRPr="0095750F">
        <w:rPr>
          <w:rFonts w:asciiTheme="minorHAnsi" w:eastAsia="Arial" w:hAnsiTheme="minorHAnsi" w:cstheme="minorHAnsi"/>
          <w:color w:val="333333"/>
          <w:spacing w:val="-8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(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4</w:t>
      </w:r>
      <w:r w:rsidRPr="0095750F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1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0)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00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0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-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0000.</w:t>
      </w:r>
      <w:r w:rsidRPr="0095750F">
        <w:rPr>
          <w:rFonts w:asciiTheme="minorHAnsi" w:eastAsia="Arial" w:hAnsiTheme="minorHAnsi" w:cstheme="minorHAnsi"/>
          <w:color w:val="333333"/>
          <w:spacing w:val="45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 can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hed</w:t>
      </w:r>
      <w:r w:rsidRPr="0095750F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by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way of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at:</w:t>
      </w:r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hyperlink r:id="rId5">
        <w:r w:rsidRPr="0095750F">
          <w:rPr>
            <w:rFonts w:asciiTheme="minorHAnsi" w:eastAsia="Arial" w:hAnsiTheme="minorHAnsi" w:cstheme="minorHAnsi"/>
            <w:color w:val="333333"/>
            <w:sz w:val="22"/>
            <w:szCs w:val="22"/>
          </w:rPr>
          <w:t>Te</w:t>
        </w:r>
        <w:r w:rsidRPr="0095750F">
          <w:rPr>
            <w:rFonts w:asciiTheme="minorHAnsi" w:eastAsia="Arial" w:hAnsiTheme="minorHAnsi" w:cstheme="minorHAnsi"/>
            <w:color w:val="333333"/>
            <w:spacing w:val="-1"/>
            <w:sz w:val="22"/>
            <w:szCs w:val="22"/>
          </w:rPr>
          <w:t>rr</w:t>
        </w:r>
        <w:r w:rsidRPr="0095750F">
          <w:rPr>
            <w:rFonts w:asciiTheme="minorHAnsi" w:eastAsia="Arial" w:hAnsiTheme="minorHAnsi" w:cstheme="minorHAnsi"/>
            <w:color w:val="333333"/>
            <w:sz w:val="22"/>
            <w:szCs w:val="22"/>
          </w:rPr>
          <w:t>obr</w:t>
        </w:r>
        <w:r w:rsidRPr="0095750F">
          <w:rPr>
            <w:rFonts w:asciiTheme="minorHAnsi" w:eastAsia="Arial" w:hAnsiTheme="minorHAnsi" w:cstheme="minorHAnsi"/>
            <w:color w:val="333333"/>
            <w:spacing w:val="1"/>
            <w:sz w:val="22"/>
            <w:szCs w:val="22"/>
          </w:rPr>
          <w:t>i</w:t>
        </w:r>
        <w:r w:rsidRPr="0095750F">
          <w:rPr>
            <w:rFonts w:asciiTheme="minorHAnsi" w:eastAsia="Arial" w:hAnsiTheme="minorHAnsi" w:cstheme="minorHAnsi"/>
            <w:color w:val="333333"/>
            <w:sz w:val="22"/>
            <w:szCs w:val="22"/>
          </w:rPr>
          <w:t>en1</w:t>
        </w:r>
        <w:r w:rsidRPr="0095750F">
          <w:rPr>
            <w:rFonts w:asciiTheme="minorHAnsi" w:eastAsia="Arial" w:hAnsiTheme="minorHAnsi" w:cstheme="minorHAnsi"/>
            <w:color w:val="333333"/>
            <w:spacing w:val="1"/>
            <w:sz w:val="22"/>
            <w:szCs w:val="22"/>
          </w:rPr>
          <w:t>2</w:t>
        </w:r>
        <w:r w:rsidRPr="0095750F">
          <w:rPr>
            <w:rFonts w:asciiTheme="minorHAnsi" w:eastAsia="Arial" w:hAnsiTheme="minorHAnsi" w:cstheme="minorHAnsi"/>
            <w:color w:val="333333"/>
            <w:sz w:val="22"/>
            <w:szCs w:val="22"/>
          </w:rPr>
          <w:t>3</w:t>
        </w:r>
        <w:r w:rsidRPr="0095750F">
          <w:rPr>
            <w:rFonts w:asciiTheme="minorHAnsi" w:eastAsia="Arial" w:hAnsiTheme="minorHAnsi" w:cstheme="minorHAnsi"/>
            <w:color w:val="333333"/>
            <w:spacing w:val="2"/>
            <w:sz w:val="22"/>
            <w:szCs w:val="22"/>
          </w:rPr>
          <w:t>@</w:t>
        </w:r>
        <w:r w:rsidRPr="0095750F">
          <w:rPr>
            <w:rFonts w:asciiTheme="minorHAnsi" w:eastAsia="Arial" w:hAnsiTheme="minorHAnsi" w:cstheme="minorHAnsi"/>
            <w:color w:val="333333"/>
            <w:spacing w:val="-1"/>
            <w:sz w:val="22"/>
            <w:szCs w:val="22"/>
          </w:rPr>
          <w:t>y</w:t>
        </w:r>
        <w:r w:rsidRPr="0095750F">
          <w:rPr>
            <w:rFonts w:asciiTheme="minorHAnsi" w:eastAsia="Arial" w:hAnsiTheme="minorHAnsi" w:cstheme="minorHAnsi"/>
            <w:color w:val="333333"/>
            <w:sz w:val="22"/>
            <w:szCs w:val="22"/>
          </w:rPr>
          <w:t>aho</w:t>
        </w:r>
        <w:r w:rsidRPr="0095750F">
          <w:rPr>
            <w:rFonts w:asciiTheme="minorHAnsi" w:eastAsia="Arial" w:hAnsiTheme="minorHAnsi" w:cstheme="minorHAnsi"/>
            <w:color w:val="333333"/>
            <w:spacing w:val="1"/>
            <w:sz w:val="22"/>
            <w:szCs w:val="22"/>
          </w:rPr>
          <w:t>o</w:t>
        </w:r>
        <w:r w:rsidRPr="0095750F">
          <w:rPr>
            <w:rFonts w:asciiTheme="minorHAnsi" w:eastAsia="Arial" w:hAnsiTheme="minorHAnsi" w:cstheme="minorHAnsi"/>
            <w:color w:val="333333"/>
            <w:sz w:val="22"/>
            <w:szCs w:val="22"/>
          </w:rPr>
          <w:t>.</w:t>
        </w:r>
        <w:r w:rsidRPr="0095750F">
          <w:rPr>
            <w:rFonts w:asciiTheme="minorHAnsi" w:eastAsia="Arial" w:hAnsiTheme="minorHAnsi" w:cstheme="minorHAnsi"/>
            <w:color w:val="333333"/>
            <w:spacing w:val="1"/>
            <w:sz w:val="22"/>
            <w:szCs w:val="22"/>
          </w:rPr>
          <w:t>c</w:t>
        </w:r>
        <w:r w:rsidRPr="0095750F">
          <w:rPr>
            <w:rFonts w:asciiTheme="minorHAnsi" w:eastAsia="Arial" w:hAnsiTheme="minorHAnsi" w:cstheme="minorHAnsi"/>
            <w:color w:val="333333"/>
            <w:sz w:val="22"/>
            <w:szCs w:val="22"/>
          </w:rPr>
          <w:t>o</w:t>
        </w:r>
      </w:hyperlink>
      <w:r w:rsidRPr="0095750F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m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.</w:t>
      </w:r>
    </w:p>
    <w:p w14:paraId="1DC73086" w14:textId="77777777" w:rsidR="006D0CFD" w:rsidRPr="0095750F" w:rsidRDefault="006D0CFD" w:rsidP="0095750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D9D3D9F" w14:textId="77777777" w:rsidR="006D0CFD" w:rsidRPr="0095750F" w:rsidRDefault="0095750F" w:rsidP="0095750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ere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y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</w:p>
    <w:p w14:paraId="1451FEC4" w14:textId="77777777" w:rsidR="006D0CFD" w:rsidRPr="0095750F" w:rsidRDefault="006D0CFD" w:rsidP="0095750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A75E60" w14:textId="77777777" w:rsidR="006D0CFD" w:rsidRPr="0095750F" w:rsidRDefault="006D0CFD" w:rsidP="0095750F">
      <w:pPr>
        <w:rPr>
          <w:rFonts w:asciiTheme="minorHAnsi" w:hAnsiTheme="minorHAnsi" w:cstheme="minorHAnsi"/>
          <w:sz w:val="22"/>
          <w:szCs w:val="22"/>
        </w:rPr>
      </w:pPr>
    </w:p>
    <w:p w14:paraId="37DC530E" w14:textId="77777777" w:rsidR="006D0CFD" w:rsidRPr="0095750F" w:rsidRDefault="006D0CFD" w:rsidP="0095750F">
      <w:pPr>
        <w:rPr>
          <w:rFonts w:asciiTheme="minorHAnsi" w:hAnsiTheme="minorHAnsi" w:cstheme="minorHAnsi"/>
          <w:sz w:val="22"/>
          <w:szCs w:val="22"/>
        </w:rPr>
      </w:pPr>
    </w:p>
    <w:p w14:paraId="1A6B132F" w14:textId="77777777" w:rsidR="006D0CFD" w:rsidRPr="0095750F" w:rsidRDefault="006D0CFD" w:rsidP="0095750F">
      <w:pPr>
        <w:rPr>
          <w:rFonts w:asciiTheme="minorHAnsi" w:hAnsiTheme="minorHAnsi" w:cstheme="minorHAnsi"/>
          <w:sz w:val="22"/>
          <w:szCs w:val="22"/>
        </w:rPr>
      </w:pPr>
    </w:p>
    <w:p w14:paraId="18CBB669" w14:textId="77777777" w:rsidR="006D0CFD" w:rsidRPr="0095750F" w:rsidRDefault="0095750F" w:rsidP="0095750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’B</w:t>
      </w:r>
      <w:r w:rsidRPr="0095750F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r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en</w:t>
      </w:r>
    </w:p>
    <w:p w14:paraId="5A21A6CB" w14:textId="77777777" w:rsidR="006D0CFD" w:rsidRPr="0095750F" w:rsidRDefault="0095750F" w:rsidP="0095750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cl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95750F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color w:val="333333"/>
          <w:sz w:val="22"/>
          <w:szCs w:val="22"/>
        </w:rPr>
        <w:t>ure</w:t>
      </w:r>
    </w:p>
    <w:p w14:paraId="5808B2FB" w14:textId="77777777" w:rsidR="006D0CFD" w:rsidRPr="0095750F" w:rsidRDefault="006D0CFD" w:rsidP="0095750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0C71CFA" w14:textId="77777777" w:rsidR="006D0CFD" w:rsidRPr="0095750F" w:rsidRDefault="006D0CFD" w:rsidP="0095750F">
      <w:pPr>
        <w:rPr>
          <w:rFonts w:asciiTheme="minorHAnsi" w:hAnsiTheme="minorHAnsi" w:cstheme="minorHAnsi"/>
          <w:sz w:val="22"/>
          <w:szCs w:val="22"/>
        </w:rPr>
      </w:pPr>
    </w:p>
    <w:p w14:paraId="51AF7BD6" w14:textId="77777777" w:rsidR="006D0CFD" w:rsidRPr="0095750F" w:rsidRDefault="006D0CFD" w:rsidP="0095750F">
      <w:pPr>
        <w:rPr>
          <w:rFonts w:asciiTheme="minorHAnsi" w:hAnsiTheme="minorHAnsi" w:cstheme="minorHAnsi"/>
          <w:sz w:val="22"/>
          <w:szCs w:val="22"/>
        </w:rPr>
      </w:pPr>
    </w:p>
    <w:p w14:paraId="542E927D" w14:textId="77777777" w:rsidR="006D0CFD" w:rsidRPr="0095750F" w:rsidRDefault="006D0CFD" w:rsidP="0095750F">
      <w:pPr>
        <w:rPr>
          <w:rFonts w:asciiTheme="minorHAnsi" w:hAnsiTheme="minorHAnsi" w:cstheme="minorHAnsi"/>
          <w:sz w:val="22"/>
          <w:szCs w:val="22"/>
        </w:rPr>
      </w:pPr>
    </w:p>
    <w:p w14:paraId="19B6A5C5" w14:textId="77777777" w:rsidR="006D0CFD" w:rsidRPr="0095750F" w:rsidRDefault="0095750F" w:rsidP="0095750F">
      <w:pPr>
        <w:ind w:left="693"/>
        <w:rPr>
          <w:rFonts w:asciiTheme="minorHAnsi" w:eastAsia="Arial" w:hAnsiTheme="minorHAnsi" w:cstheme="minorHAnsi"/>
          <w:sz w:val="22"/>
          <w:szCs w:val="22"/>
        </w:rPr>
      </w:pP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AM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ADM</w:t>
      </w:r>
      <w:r w:rsidRPr="0095750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95750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TRAT</w:t>
      </w:r>
      <w:r w:rsidRPr="0095750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VE</w:t>
      </w:r>
      <w:r w:rsidRPr="0095750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SS</w:t>
      </w:r>
      <w:r w:rsidRPr="0095750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95750F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AN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T 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OVE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RL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95750F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95750F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sectPr w:rsidR="006D0CFD" w:rsidRPr="0095750F">
      <w:type w:val="continuous"/>
      <w:pgSz w:w="12240" w:h="15840"/>
      <w:pgMar w:top="148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C5819"/>
    <w:multiLevelType w:val="multilevel"/>
    <w:tmpl w:val="FB78C0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CFD"/>
    <w:rsid w:val="006D0CFD"/>
    <w:rsid w:val="0095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D29C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rrobrien123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2021-07-19T11:46:00Z</dcterms:modified>
</cp:coreProperties>
</file>